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5F661" w14:textId="77777777" w:rsidR="00786FF5" w:rsidRPr="00976D56" w:rsidRDefault="00786FF5" w:rsidP="001E1260">
      <w:pPr>
        <w:pStyle w:val="PolicyTitleBox"/>
      </w:pPr>
      <w:r>
        <w:t>Hermiston School District 8R</w:t>
      </w:r>
    </w:p>
    <w:p w14:paraId="0969C713" w14:textId="77777777" w:rsidR="00CC7D46" w:rsidRDefault="00CC7D46" w:rsidP="00CC7D46"/>
    <w:p w14:paraId="3A06E398" w14:textId="77777777" w:rsidR="001E1260" w:rsidRDefault="001E1260" w:rsidP="001E1260">
      <w:pPr>
        <w:pStyle w:val="PolicyCode"/>
      </w:pPr>
      <w:r>
        <w:t>Code:</w:t>
      </w:r>
      <w:r>
        <w:tab/>
      </w:r>
      <w:r w:rsidR="00BE74B7" w:rsidRPr="003A05EC">
        <w:rPr>
          <w:b/>
        </w:rPr>
        <w:t>JGA</w:t>
      </w:r>
    </w:p>
    <w:p w14:paraId="355600D5" w14:textId="77777777" w:rsidR="001E1260" w:rsidRDefault="001E1260" w:rsidP="001E1260">
      <w:pPr>
        <w:pStyle w:val="PolicyCode"/>
      </w:pPr>
      <w:r>
        <w:t>Adopted:</w:t>
      </w:r>
      <w:r>
        <w:tab/>
      </w:r>
      <w:r w:rsidR="00BE74B7">
        <w:t>7/12/05</w:t>
      </w:r>
    </w:p>
    <w:p w14:paraId="2D9B4D09" w14:textId="5112BAA5" w:rsidR="001E1260" w:rsidRDefault="001E1260" w:rsidP="001E1260">
      <w:pPr>
        <w:pStyle w:val="PolicyCode"/>
      </w:pPr>
      <w:r>
        <w:t>Revised/Readopted:</w:t>
      </w:r>
      <w:r>
        <w:tab/>
      </w:r>
      <w:r w:rsidR="00BE74B7">
        <w:t>7/24/17</w:t>
      </w:r>
      <w:r w:rsidR="001821C0">
        <w:t>; 6/14/21</w:t>
      </w:r>
    </w:p>
    <w:p w14:paraId="39E72FB5" w14:textId="77777777" w:rsidR="001E1260" w:rsidRDefault="001E1260" w:rsidP="001E1260">
      <w:pPr>
        <w:pStyle w:val="PolicyCode"/>
      </w:pPr>
      <w:r>
        <w:t>Orig. Code:</w:t>
      </w:r>
      <w:r>
        <w:tab/>
      </w:r>
      <w:r w:rsidR="00BE74B7">
        <w:t>JGA</w:t>
      </w:r>
    </w:p>
    <w:p w14:paraId="751DF9A2" w14:textId="77777777" w:rsidR="001E1260" w:rsidRPr="001E1260" w:rsidRDefault="001E1260" w:rsidP="00CC7D46"/>
    <w:p w14:paraId="19FEB59D" w14:textId="77777777" w:rsidR="00BE74B7" w:rsidRDefault="00BE74B7" w:rsidP="00EF573E">
      <w:pPr>
        <w:pStyle w:val="PolicyTitle"/>
      </w:pPr>
      <w:r>
        <w:t>Corporal Punishment**</w:t>
      </w:r>
    </w:p>
    <w:p w14:paraId="5B8A01F4" w14:textId="77777777" w:rsidR="00EF573E" w:rsidRDefault="00EF573E" w:rsidP="00EF573E"/>
    <w:p w14:paraId="2E957A09" w14:textId="4DDCAD8E" w:rsidR="001821C0" w:rsidRDefault="001821C0" w:rsidP="001821C0">
      <w:pPr>
        <w:pStyle w:val="PolicyBodyText"/>
      </w:pPr>
      <w:r>
        <w:t>The use of corporal punishment in any form is strictly prohibited in the district. No student will be subject to the infliction of corporal punishment.</w:t>
      </w:r>
    </w:p>
    <w:p w14:paraId="37778137" w14:textId="77777777" w:rsidR="001821C0" w:rsidRDefault="001821C0" w:rsidP="001821C0">
      <w:pPr>
        <w:pStyle w:val="PolicyBodyText"/>
      </w:pPr>
    </w:p>
    <w:p w14:paraId="7EA4DB91" w14:textId="42A67926" w:rsidR="001821C0" w:rsidRDefault="001821C0" w:rsidP="001821C0">
      <w:pPr>
        <w:pStyle w:val="PolicyBodyText"/>
      </w:pPr>
      <w:r>
        <w:t>“Corporal punishment” is defined as the willful infliction of, or willfully causing the infliction of, physical pain</w:t>
      </w:r>
      <w:r w:rsidRPr="00ED20BA">
        <w:t xml:space="preserve">. </w:t>
      </w:r>
      <w:r w:rsidR="00E947B4" w:rsidRPr="00ED20BA">
        <w:t>Corporal</w:t>
      </w:r>
      <w:r w:rsidRPr="00ED20BA">
        <w:t xml:space="preserve"> punishment does not </w:t>
      </w:r>
      <w:r w:rsidR="00E947B4" w:rsidRPr="00ED20BA">
        <w:t>include the use of physical force authorized in ORS 161.205 (2), (4) or (5) for the reasons specified therein, or</w:t>
      </w:r>
      <w:r>
        <w:t xml:space="preserve"> physical pain or discomfort resulting from or caused by participation in athletic competition or other such recreational activity, voluntarily engaged in by a student.</w:t>
      </w:r>
    </w:p>
    <w:p w14:paraId="1588398C" w14:textId="77777777" w:rsidR="001821C0" w:rsidRDefault="001821C0" w:rsidP="001821C0">
      <w:pPr>
        <w:pStyle w:val="PolicyBodyText"/>
      </w:pPr>
    </w:p>
    <w:p w14:paraId="26146AAE" w14:textId="7128DF0B" w:rsidR="001821C0" w:rsidRDefault="001821C0" w:rsidP="001821C0">
      <w:pPr>
        <w:pStyle w:val="PolicyBodyText"/>
      </w:pPr>
      <w:r>
        <w:t>No teacher, administrator, student or other person will subject a student to corporal punishment or condone the use of corporal punishment by any person under their supervision or control. Permission to administer corporal punishment will not be sought or accepted from any parent or school official.</w:t>
      </w:r>
    </w:p>
    <w:p w14:paraId="784D5F3D" w14:textId="77777777" w:rsidR="001821C0" w:rsidRDefault="001821C0" w:rsidP="001821C0">
      <w:pPr>
        <w:pStyle w:val="PolicyBodyText"/>
      </w:pPr>
    </w:p>
    <w:p w14:paraId="4B4B92AF" w14:textId="34828C22" w:rsidR="001821C0" w:rsidRDefault="001821C0" w:rsidP="001821C0">
      <w:pPr>
        <w:pStyle w:val="PolicyBodyText"/>
        <w:spacing w:after="240"/>
      </w:pPr>
      <w:r>
        <w:t xml:space="preserve">A staff member is authorized to employ reasonable physical force upon a student </w:t>
      </w:r>
      <w:r w:rsidR="00BD7FBC" w:rsidRPr="00ED20BA">
        <w:t>only</w:t>
      </w:r>
      <w:r>
        <w:t xml:space="preserve"> to the extent </w:t>
      </w:r>
      <w:r w:rsidR="00BD7FBC" w:rsidRPr="00ED20BA">
        <w:t xml:space="preserve">that </w:t>
      </w:r>
      <w:r>
        <w:t>the application of physical force is consistent with ORS 339.285</w:t>
      </w:r>
      <w:r w:rsidR="00E947B4" w:rsidRPr="00ED20BA">
        <w:t xml:space="preserve"> </w:t>
      </w:r>
      <w:r w:rsidR="00324979" w:rsidRPr="00ED20BA">
        <w:t>-</w:t>
      </w:r>
      <w:r w:rsidR="00E947B4" w:rsidRPr="00ED20BA">
        <w:t xml:space="preserve"> </w:t>
      </w:r>
      <w:r>
        <w:t>339.303</w:t>
      </w:r>
      <w:r w:rsidR="00BD7FBC" w:rsidRPr="00ED20BA">
        <w:t xml:space="preserve"> and is not corporal punishment as defined in ORS 339.250(9)</w:t>
      </w:r>
      <w:r w:rsidR="0010302C" w:rsidRPr="00ED20BA">
        <w:t>.</w:t>
      </w:r>
      <w:r>
        <w:t xml:space="preserve"> Physical force shall not be used to discipline or punish a student. </w:t>
      </w:r>
      <w:bookmarkStart w:id="0" w:name="_Hlk69473186"/>
      <w:r>
        <w:t>A staff member found in violation of this policy may be subject to discipline up to and including dismissal. A volunteer found in violation of this policy by administration may be subject to sanctions and/or prohibited from volunteer service in the district.</w:t>
      </w:r>
      <w:bookmarkEnd w:id="0"/>
    </w:p>
    <w:p w14:paraId="2D47103A" w14:textId="77777777" w:rsidR="001821C0" w:rsidRDefault="001821C0" w:rsidP="001821C0">
      <w:pPr>
        <w:pStyle w:val="PolicyBodyText"/>
      </w:pPr>
      <w:r>
        <w:t>The superintendent shall inform all staff members and volunteers of this policy.</w:t>
      </w:r>
    </w:p>
    <w:p w14:paraId="5066F613" w14:textId="77777777" w:rsidR="00BE74B7" w:rsidRDefault="00BE74B7" w:rsidP="00BE74B7">
      <w:pPr>
        <w:pStyle w:val="PolicyBodyText"/>
      </w:pPr>
    </w:p>
    <w:p w14:paraId="36F09E7D" w14:textId="48120DBD" w:rsidR="001821C0" w:rsidRDefault="00BE74B7" w:rsidP="002A6648">
      <w:pPr>
        <w:pStyle w:val="PolicyBodyText"/>
      </w:pPr>
      <w:r>
        <w:t>END OF POLICY</w:t>
      </w:r>
    </w:p>
    <w:p w14:paraId="328A6F5D" w14:textId="77777777" w:rsidR="002A6648" w:rsidRDefault="002A6648" w:rsidP="002A6648">
      <w:pPr>
        <w:pStyle w:val="PolicyLine"/>
      </w:pPr>
    </w:p>
    <w:p w14:paraId="5AE6F35D" w14:textId="77777777" w:rsidR="002A6648" w:rsidRPr="00F83032" w:rsidRDefault="002A6648" w:rsidP="002A6648">
      <w:pPr>
        <w:pStyle w:val="PolicyReferencesHeading"/>
      </w:pPr>
      <w:r w:rsidRPr="00F83032">
        <w:t>Legal Reference(s):</w:t>
      </w:r>
    </w:p>
    <w:p w14:paraId="69131531" w14:textId="77777777" w:rsidR="002A6648" w:rsidRPr="00F83032" w:rsidRDefault="002A6648" w:rsidP="002A6648">
      <w:pPr>
        <w:pStyle w:val="PolicyReferences"/>
      </w:pPr>
    </w:p>
    <w:p w14:paraId="5338274F" w14:textId="77777777" w:rsidR="002A6648" w:rsidRDefault="002A6648" w:rsidP="002A6648">
      <w:pPr>
        <w:pStyle w:val="PolicyReferences"/>
        <w:rPr>
          <w:rStyle w:val="SYSHYPERTEXT"/>
        </w:rPr>
        <w:sectPr w:rsidR="002A6648"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1" w:name="Laws"/>
      <w:bookmarkStart w:id="2" w:name="ORS"/>
      <w:bookmarkEnd w:id="1"/>
      <w:bookmarkEnd w:id="2"/>
    </w:p>
    <w:p w14:paraId="3739F5D5" w14:textId="77777777" w:rsidR="002A6648" w:rsidRPr="00F83032" w:rsidRDefault="00ED20BA" w:rsidP="002A6648">
      <w:pPr>
        <w:pStyle w:val="PolicyReferences"/>
      </w:pPr>
      <w:hyperlink r:id="rId14" w:history="1">
        <w:r w:rsidR="002A6648" w:rsidRPr="00F83032">
          <w:rPr>
            <w:rStyle w:val="Hyperlink"/>
          </w:rPr>
          <w:t>ORS 161</w:t>
        </w:r>
      </w:hyperlink>
      <w:r w:rsidR="002A6648" w:rsidRPr="00F83032">
        <w:t>.205</w:t>
      </w:r>
    </w:p>
    <w:p w14:paraId="4598AB18" w14:textId="77777777" w:rsidR="002A6648" w:rsidRPr="00F83032" w:rsidRDefault="00ED20BA" w:rsidP="002A6648">
      <w:pPr>
        <w:pStyle w:val="PolicyReferences"/>
      </w:pPr>
      <w:hyperlink r:id="rId15" w:history="1">
        <w:r w:rsidR="002A6648" w:rsidRPr="00F83032">
          <w:rPr>
            <w:rStyle w:val="Hyperlink"/>
          </w:rPr>
          <w:t>ORS 332</w:t>
        </w:r>
      </w:hyperlink>
      <w:r w:rsidR="002A6648" w:rsidRPr="00F83032">
        <w:t>.107</w:t>
      </w:r>
    </w:p>
    <w:p w14:paraId="0CE892D6" w14:textId="77777777" w:rsidR="002A6648" w:rsidRPr="00F83032" w:rsidRDefault="00ED20BA" w:rsidP="002A6648">
      <w:pPr>
        <w:pStyle w:val="PolicyReferences"/>
      </w:pPr>
      <w:hyperlink r:id="rId16" w:history="1">
        <w:r w:rsidR="002A6648" w:rsidRPr="00F83032">
          <w:rPr>
            <w:rStyle w:val="Hyperlink"/>
          </w:rPr>
          <w:t>ORS 339</w:t>
        </w:r>
      </w:hyperlink>
      <w:r w:rsidR="002A6648" w:rsidRPr="00F83032">
        <w:t>.240</w:t>
      </w:r>
    </w:p>
    <w:p w14:paraId="5155CA6C" w14:textId="77777777" w:rsidR="002A6648" w:rsidRPr="00F83032" w:rsidRDefault="00ED20BA" w:rsidP="002A6648">
      <w:pPr>
        <w:pStyle w:val="PolicyReferences"/>
      </w:pPr>
      <w:hyperlink r:id="rId17" w:history="1">
        <w:r w:rsidR="002A6648" w:rsidRPr="00F83032">
          <w:rPr>
            <w:rStyle w:val="Hyperlink"/>
          </w:rPr>
          <w:t>ORS 339</w:t>
        </w:r>
      </w:hyperlink>
      <w:r w:rsidR="002A6648" w:rsidRPr="00F83032">
        <w:t>.250</w:t>
      </w:r>
    </w:p>
    <w:p w14:paraId="6343714A" w14:textId="77777777" w:rsidR="002A6648" w:rsidRPr="00F83032" w:rsidRDefault="002A6648" w:rsidP="002A6648">
      <w:pPr>
        <w:pStyle w:val="PolicyReferences"/>
      </w:pPr>
    </w:p>
    <w:bookmarkStart w:id="3" w:name="OAR"/>
    <w:bookmarkEnd w:id="3"/>
    <w:p w14:paraId="2D5E1ED7" w14:textId="77777777" w:rsidR="002A6648" w:rsidRPr="00F83032" w:rsidRDefault="002A6648" w:rsidP="002A6648">
      <w:pPr>
        <w:pStyle w:val="PolicyReferences"/>
      </w:pPr>
      <w:r w:rsidRPr="00F83032">
        <w:rPr>
          <w:rStyle w:val="SYSHYPERTEXT"/>
        </w:rPr>
        <w:fldChar w:fldCharType="begin"/>
      </w:r>
      <w:r w:rsidRPr="00F83032">
        <w:rPr>
          <w:rStyle w:val="SYSHYPERTEXT"/>
        </w:rPr>
        <w:instrText xml:space="preserve"> HYPERLINK "http://policy.osba.org/orsredir.asp?ors=oar-581-021" </w:instrText>
      </w:r>
      <w:r w:rsidRPr="00F83032">
        <w:rPr>
          <w:rStyle w:val="SYSHYPERTEXT"/>
        </w:rPr>
      </w:r>
      <w:r w:rsidRPr="00F83032">
        <w:rPr>
          <w:rStyle w:val="SYSHYPERTEXT"/>
        </w:rPr>
        <w:fldChar w:fldCharType="separate"/>
      </w:r>
      <w:r w:rsidRPr="00F83032">
        <w:rPr>
          <w:rStyle w:val="Hyperlink"/>
        </w:rPr>
        <w:t>OAR 581-021</w:t>
      </w:r>
      <w:r w:rsidRPr="00F83032">
        <w:rPr>
          <w:rStyle w:val="SYSHYPERTEXT"/>
        </w:rPr>
        <w:fldChar w:fldCharType="end"/>
      </w:r>
      <w:r w:rsidRPr="00F83032">
        <w:t>-0050 – 0075</w:t>
      </w:r>
    </w:p>
    <w:p w14:paraId="2C48F5B1" w14:textId="77777777" w:rsidR="002A6648" w:rsidRDefault="00ED20BA" w:rsidP="002A6648">
      <w:pPr>
        <w:pStyle w:val="PolicyReferences"/>
        <w:sectPr w:rsidR="002A6648" w:rsidSect="002A6648">
          <w:type w:val="continuous"/>
          <w:pgSz w:w="12240" w:h="15840" w:code="1"/>
          <w:pgMar w:top="936" w:right="720" w:bottom="720" w:left="1224" w:header="432" w:footer="720" w:gutter="0"/>
          <w:cols w:num="3" w:space="360"/>
          <w:docGrid w:linePitch="360"/>
        </w:sectPr>
      </w:pPr>
      <w:hyperlink r:id="rId18" w:history="1">
        <w:r w:rsidR="002A6648" w:rsidRPr="00F83032">
          <w:rPr>
            <w:rStyle w:val="Hyperlink"/>
          </w:rPr>
          <w:t>OAR 584-020</w:t>
        </w:r>
      </w:hyperlink>
      <w:r w:rsidR="002A6648" w:rsidRPr="00F83032">
        <w:t>-0040</w:t>
      </w:r>
    </w:p>
    <w:p w14:paraId="60ED88B9" w14:textId="498A73B7" w:rsidR="001821C0" w:rsidRPr="001821C0" w:rsidRDefault="001821C0" w:rsidP="001821C0">
      <w:pPr>
        <w:pStyle w:val="PolicyReferences"/>
      </w:pPr>
    </w:p>
    <w:sectPr w:rsidR="001821C0" w:rsidRPr="001821C0"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9137D" w14:textId="77777777" w:rsidR="00BE74B7" w:rsidRDefault="00BE74B7" w:rsidP="00FC3907">
      <w:r>
        <w:separator/>
      </w:r>
    </w:p>
  </w:endnote>
  <w:endnote w:type="continuationSeparator" w:id="0">
    <w:p w14:paraId="6E8F2D4E" w14:textId="77777777" w:rsidR="00BE74B7" w:rsidRDefault="00BE74B7"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32779"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ED4322" w14:paraId="57AF01D4" w14:textId="77777777" w:rsidTr="004616AD">
      <w:tc>
        <w:tcPr>
          <w:tcW w:w="2340" w:type="dxa"/>
        </w:tcPr>
        <w:p w14:paraId="3E999029" w14:textId="691DA2A3" w:rsidR="00ED4322" w:rsidRDefault="00ED4322" w:rsidP="004616AD">
          <w:pPr>
            <w:pStyle w:val="Footer"/>
            <w:rPr>
              <w:noProof/>
              <w:sz w:val="20"/>
            </w:rPr>
          </w:pPr>
        </w:p>
      </w:tc>
      <w:tc>
        <w:tcPr>
          <w:tcW w:w="7956" w:type="dxa"/>
        </w:tcPr>
        <w:p w14:paraId="243C37E2" w14:textId="4DC77836" w:rsidR="00ED4322" w:rsidRDefault="00ED4322" w:rsidP="004616AD">
          <w:pPr>
            <w:pStyle w:val="Footer"/>
            <w:jc w:val="right"/>
          </w:pPr>
          <w:r>
            <w:t>Corporal Punishment** – JGA</w:t>
          </w:r>
        </w:p>
        <w:p w14:paraId="35389B6A" w14:textId="77777777" w:rsidR="00ED4322" w:rsidRDefault="00ED4322"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6FE6176D" w14:textId="77777777" w:rsidR="00ED4322" w:rsidRPr="00782930" w:rsidRDefault="00ED4322"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D618E"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C745D" w14:textId="77777777" w:rsidR="00BE74B7" w:rsidRDefault="00BE74B7" w:rsidP="00FC3907">
      <w:r>
        <w:separator/>
      </w:r>
    </w:p>
  </w:footnote>
  <w:footnote w:type="continuationSeparator" w:id="0">
    <w:p w14:paraId="1538156D" w14:textId="77777777" w:rsidR="00BE74B7" w:rsidRDefault="00BE74B7" w:rsidP="00FC3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1DCCF" w14:textId="77777777" w:rsidR="00763A99" w:rsidRPr="0010302C"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5CBDA" w14:textId="77777777" w:rsidR="00763A99" w:rsidRDefault="00763A99" w:rsidP="00BE7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2705F"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114708526">
    <w:abstractNumId w:val="7"/>
  </w:num>
  <w:num w:numId="2" w16cid:durableId="1850874252">
    <w:abstractNumId w:val="4"/>
  </w:num>
  <w:num w:numId="3" w16cid:durableId="385102146">
    <w:abstractNumId w:val="4"/>
  </w:num>
  <w:num w:numId="4" w16cid:durableId="1464887999">
    <w:abstractNumId w:val="3"/>
  </w:num>
  <w:num w:numId="5" w16cid:durableId="1055160913">
    <w:abstractNumId w:val="3"/>
  </w:num>
  <w:num w:numId="6" w16cid:durableId="1013217764">
    <w:abstractNumId w:val="2"/>
  </w:num>
  <w:num w:numId="7" w16cid:durableId="252671105">
    <w:abstractNumId w:val="2"/>
  </w:num>
  <w:num w:numId="8" w16cid:durableId="1564756667">
    <w:abstractNumId w:val="1"/>
  </w:num>
  <w:num w:numId="9" w16cid:durableId="1327785728">
    <w:abstractNumId w:val="1"/>
  </w:num>
  <w:num w:numId="10" w16cid:durableId="1924609347">
    <w:abstractNumId w:val="0"/>
  </w:num>
  <w:num w:numId="11" w16cid:durableId="743648646">
    <w:abstractNumId w:val="0"/>
  </w:num>
  <w:num w:numId="12" w16cid:durableId="2021395517">
    <w:abstractNumId w:val="6"/>
  </w:num>
  <w:num w:numId="13" w16cid:durableId="1758288908">
    <w:abstractNumId w:val="9"/>
  </w:num>
  <w:num w:numId="14" w16cid:durableId="237062856">
    <w:abstractNumId w:val="8"/>
  </w:num>
  <w:num w:numId="15" w16cid:durableId="19833453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NotTrackFormatting/>
  <w:defaultTabStop w:val="720"/>
  <w:clickAndTypeStyle w:val="PolicyTitleBox"/>
  <w:characterSpacingControl w:val="doNotCompress"/>
  <w:hdrShapeDefaults>
    <o:shapedefaults v:ext="edit" spidmax="2662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03C9"/>
    <w:rsid w:val="000143A2"/>
    <w:rsid w:val="000164B4"/>
    <w:rsid w:val="00017254"/>
    <w:rsid w:val="00026726"/>
    <w:rsid w:val="000376CE"/>
    <w:rsid w:val="000511CD"/>
    <w:rsid w:val="00052BE8"/>
    <w:rsid w:val="000577C7"/>
    <w:rsid w:val="000617BB"/>
    <w:rsid w:val="0007087A"/>
    <w:rsid w:val="00074380"/>
    <w:rsid w:val="00083481"/>
    <w:rsid w:val="00093AF4"/>
    <w:rsid w:val="00093EC6"/>
    <w:rsid w:val="00095F9B"/>
    <w:rsid w:val="00096B9C"/>
    <w:rsid w:val="000A132A"/>
    <w:rsid w:val="000A2FE8"/>
    <w:rsid w:val="000A6A9E"/>
    <w:rsid w:val="000B092A"/>
    <w:rsid w:val="000B75D8"/>
    <w:rsid w:val="000D522B"/>
    <w:rsid w:val="000F261A"/>
    <w:rsid w:val="000F30CA"/>
    <w:rsid w:val="000F710F"/>
    <w:rsid w:val="000F7910"/>
    <w:rsid w:val="0010302C"/>
    <w:rsid w:val="00110E7C"/>
    <w:rsid w:val="00121F05"/>
    <w:rsid w:val="00123136"/>
    <w:rsid w:val="00125E1F"/>
    <w:rsid w:val="001279F1"/>
    <w:rsid w:val="00137065"/>
    <w:rsid w:val="001479B1"/>
    <w:rsid w:val="00151EC6"/>
    <w:rsid w:val="00156EA7"/>
    <w:rsid w:val="0018025F"/>
    <w:rsid w:val="001821C0"/>
    <w:rsid w:val="001B7ACA"/>
    <w:rsid w:val="001C1D43"/>
    <w:rsid w:val="001C3978"/>
    <w:rsid w:val="001C5C15"/>
    <w:rsid w:val="001E1260"/>
    <w:rsid w:val="001E7AE7"/>
    <w:rsid w:val="001F4D2D"/>
    <w:rsid w:val="00212BB2"/>
    <w:rsid w:val="0021369D"/>
    <w:rsid w:val="002163CF"/>
    <w:rsid w:val="00217190"/>
    <w:rsid w:val="00224022"/>
    <w:rsid w:val="00230570"/>
    <w:rsid w:val="00246025"/>
    <w:rsid w:val="00260307"/>
    <w:rsid w:val="0028031C"/>
    <w:rsid w:val="00280B93"/>
    <w:rsid w:val="002821D2"/>
    <w:rsid w:val="00284A5E"/>
    <w:rsid w:val="00286D2D"/>
    <w:rsid w:val="002A6648"/>
    <w:rsid w:val="002A7657"/>
    <w:rsid w:val="002C77C7"/>
    <w:rsid w:val="002D71CB"/>
    <w:rsid w:val="002F4D33"/>
    <w:rsid w:val="002F7C67"/>
    <w:rsid w:val="00305489"/>
    <w:rsid w:val="00305671"/>
    <w:rsid w:val="00306B03"/>
    <w:rsid w:val="00311B2D"/>
    <w:rsid w:val="003233D7"/>
    <w:rsid w:val="003234E0"/>
    <w:rsid w:val="00324979"/>
    <w:rsid w:val="00341F93"/>
    <w:rsid w:val="00346329"/>
    <w:rsid w:val="00354BAF"/>
    <w:rsid w:val="00355C5E"/>
    <w:rsid w:val="00363573"/>
    <w:rsid w:val="00363AE7"/>
    <w:rsid w:val="00367B06"/>
    <w:rsid w:val="003804C0"/>
    <w:rsid w:val="00385E10"/>
    <w:rsid w:val="003915B0"/>
    <w:rsid w:val="003A05EC"/>
    <w:rsid w:val="003B3329"/>
    <w:rsid w:val="003E10A8"/>
    <w:rsid w:val="003E6E0C"/>
    <w:rsid w:val="003F7B66"/>
    <w:rsid w:val="00415660"/>
    <w:rsid w:val="00415A69"/>
    <w:rsid w:val="004347FA"/>
    <w:rsid w:val="00440997"/>
    <w:rsid w:val="00443C38"/>
    <w:rsid w:val="00453DCD"/>
    <w:rsid w:val="00453EF5"/>
    <w:rsid w:val="00455739"/>
    <w:rsid w:val="00456577"/>
    <w:rsid w:val="00472B26"/>
    <w:rsid w:val="00484B66"/>
    <w:rsid w:val="00490A75"/>
    <w:rsid w:val="0049277F"/>
    <w:rsid w:val="00494174"/>
    <w:rsid w:val="004C1EE4"/>
    <w:rsid w:val="004C2F7D"/>
    <w:rsid w:val="004E3582"/>
    <w:rsid w:val="004E3664"/>
    <w:rsid w:val="004F43A9"/>
    <w:rsid w:val="004F53EB"/>
    <w:rsid w:val="005130E3"/>
    <w:rsid w:val="0051750D"/>
    <w:rsid w:val="00524F11"/>
    <w:rsid w:val="005342BD"/>
    <w:rsid w:val="00536354"/>
    <w:rsid w:val="00543474"/>
    <w:rsid w:val="00557E6B"/>
    <w:rsid w:val="00573A5C"/>
    <w:rsid w:val="00594050"/>
    <w:rsid w:val="005A0A48"/>
    <w:rsid w:val="005A4EEB"/>
    <w:rsid w:val="005A6BFA"/>
    <w:rsid w:val="005C1564"/>
    <w:rsid w:val="005E06B3"/>
    <w:rsid w:val="005E3F0A"/>
    <w:rsid w:val="005F3316"/>
    <w:rsid w:val="0060463A"/>
    <w:rsid w:val="00607C99"/>
    <w:rsid w:val="006128F5"/>
    <w:rsid w:val="0061672C"/>
    <w:rsid w:val="00620A00"/>
    <w:rsid w:val="00621D2B"/>
    <w:rsid w:val="0062603D"/>
    <w:rsid w:val="00634B0E"/>
    <w:rsid w:val="00645006"/>
    <w:rsid w:val="00660AC5"/>
    <w:rsid w:val="00662E7C"/>
    <w:rsid w:val="006705C2"/>
    <w:rsid w:val="006728D3"/>
    <w:rsid w:val="00684386"/>
    <w:rsid w:val="00685AAF"/>
    <w:rsid w:val="00695030"/>
    <w:rsid w:val="00695431"/>
    <w:rsid w:val="0069687A"/>
    <w:rsid w:val="006A0245"/>
    <w:rsid w:val="006B088B"/>
    <w:rsid w:val="006B4E92"/>
    <w:rsid w:val="006E544D"/>
    <w:rsid w:val="006E5941"/>
    <w:rsid w:val="006E71CD"/>
    <w:rsid w:val="00700E92"/>
    <w:rsid w:val="00722CF4"/>
    <w:rsid w:val="0073390E"/>
    <w:rsid w:val="00734CF6"/>
    <w:rsid w:val="00737933"/>
    <w:rsid w:val="007405D2"/>
    <w:rsid w:val="007443E2"/>
    <w:rsid w:val="007519A6"/>
    <w:rsid w:val="00752B2D"/>
    <w:rsid w:val="00754B98"/>
    <w:rsid w:val="00763A99"/>
    <w:rsid w:val="00767A2B"/>
    <w:rsid w:val="00782930"/>
    <w:rsid w:val="00784DE2"/>
    <w:rsid w:val="00786FF5"/>
    <w:rsid w:val="00793929"/>
    <w:rsid w:val="007A0E9B"/>
    <w:rsid w:val="007A3694"/>
    <w:rsid w:val="007A7F92"/>
    <w:rsid w:val="007B228A"/>
    <w:rsid w:val="007B384B"/>
    <w:rsid w:val="007D02D3"/>
    <w:rsid w:val="007E3300"/>
    <w:rsid w:val="007E4701"/>
    <w:rsid w:val="007F0455"/>
    <w:rsid w:val="008073B2"/>
    <w:rsid w:val="008152CF"/>
    <w:rsid w:val="00824B84"/>
    <w:rsid w:val="00830ED8"/>
    <w:rsid w:val="00835AD6"/>
    <w:rsid w:val="0083675F"/>
    <w:rsid w:val="00844CD8"/>
    <w:rsid w:val="008452D7"/>
    <w:rsid w:val="00850A44"/>
    <w:rsid w:val="008640AA"/>
    <w:rsid w:val="00870BED"/>
    <w:rsid w:val="008722DD"/>
    <w:rsid w:val="00882ADD"/>
    <w:rsid w:val="00882C0D"/>
    <w:rsid w:val="00890313"/>
    <w:rsid w:val="008A156E"/>
    <w:rsid w:val="008A2D8F"/>
    <w:rsid w:val="008A3BAF"/>
    <w:rsid w:val="008B0925"/>
    <w:rsid w:val="008B28A2"/>
    <w:rsid w:val="008B6FAC"/>
    <w:rsid w:val="008B730B"/>
    <w:rsid w:val="008D663E"/>
    <w:rsid w:val="008E1CAE"/>
    <w:rsid w:val="008F4D57"/>
    <w:rsid w:val="00907FA5"/>
    <w:rsid w:val="00912BAC"/>
    <w:rsid w:val="00923DFB"/>
    <w:rsid w:val="009317A1"/>
    <w:rsid w:val="0093519D"/>
    <w:rsid w:val="00940E79"/>
    <w:rsid w:val="00945C1F"/>
    <w:rsid w:val="009510E8"/>
    <w:rsid w:val="009510FB"/>
    <w:rsid w:val="00963266"/>
    <w:rsid w:val="00972985"/>
    <w:rsid w:val="00976D56"/>
    <w:rsid w:val="00976F42"/>
    <w:rsid w:val="00977D62"/>
    <w:rsid w:val="009814B0"/>
    <w:rsid w:val="009816CA"/>
    <w:rsid w:val="00982B4E"/>
    <w:rsid w:val="009854C4"/>
    <w:rsid w:val="009A42F6"/>
    <w:rsid w:val="009B1678"/>
    <w:rsid w:val="009C4D2A"/>
    <w:rsid w:val="009D427B"/>
    <w:rsid w:val="009D6C26"/>
    <w:rsid w:val="009F2011"/>
    <w:rsid w:val="009F24C0"/>
    <w:rsid w:val="009F4F41"/>
    <w:rsid w:val="009F694C"/>
    <w:rsid w:val="009F7274"/>
    <w:rsid w:val="00A15392"/>
    <w:rsid w:val="00A20986"/>
    <w:rsid w:val="00A268EF"/>
    <w:rsid w:val="00A312B5"/>
    <w:rsid w:val="00A61DAA"/>
    <w:rsid w:val="00A7204A"/>
    <w:rsid w:val="00A74396"/>
    <w:rsid w:val="00A967F8"/>
    <w:rsid w:val="00A971B7"/>
    <w:rsid w:val="00A97728"/>
    <w:rsid w:val="00AC3EDD"/>
    <w:rsid w:val="00AC5141"/>
    <w:rsid w:val="00AC6972"/>
    <w:rsid w:val="00AD148C"/>
    <w:rsid w:val="00AE1154"/>
    <w:rsid w:val="00AF3E4D"/>
    <w:rsid w:val="00AF6F27"/>
    <w:rsid w:val="00B01ACE"/>
    <w:rsid w:val="00B04433"/>
    <w:rsid w:val="00B239E5"/>
    <w:rsid w:val="00B24778"/>
    <w:rsid w:val="00B3442C"/>
    <w:rsid w:val="00B36427"/>
    <w:rsid w:val="00B4113F"/>
    <w:rsid w:val="00B44352"/>
    <w:rsid w:val="00B637AA"/>
    <w:rsid w:val="00B659D3"/>
    <w:rsid w:val="00B70CD3"/>
    <w:rsid w:val="00B76A55"/>
    <w:rsid w:val="00B93330"/>
    <w:rsid w:val="00B94A90"/>
    <w:rsid w:val="00BA02CC"/>
    <w:rsid w:val="00BA3005"/>
    <w:rsid w:val="00BA54B2"/>
    <w:rsid w:val="00BB2371"/>
    <w:rsid w:val="00BC6D2F"/>
    <w:rsid w:val="00BD65DF"/>
    <w:rsid w:val="00BD7FBC"/>
    <w:rsid w:val="00BE44C8"/>
    <w:rsid w:val="00BE450C"/>
    <w:rsid w:val="00BE5ECB"/>
    <w:rsid w:val="00BE74B7"/>
    <w:rsid w:val="00BF1386"/>
    <w:rsid w:val="00C04F63"/>
    <w:rsid w:val="00C154A0"/>
    <w:rsid w:val="00C21664"/>
    <w:rsid w:val="00C25368"/>
    <w:rsid w:val="00C30041"/>
    <w:rsid w:val="00C33AB4"/>
    <w:rsid w:val="00C42489"/>
    <w:rsid w:val="00C430FD"/>
    <w:rsid w:val="00C45AC3"/>
    <w:rsid w:val="00C467BB"/>
    <w:rsid w:val="00C5097E"/>
    <w:rsid w:val="00C71516"/>
    <w:rsid w:val="00C82AB8"/>
    <w:rsid w:val="00CB18D4"/>
    <w:rsid w:val="00CB5D00"/>
    <w:rsid w:val="00CC11B1"/>
    <w:rsid w:val="00CC2690"/>
    <w:rsid w:val="00CC7D46"/>
    <w:rsid w:val="00CE3549"/>
    <w:rsid w:val="00CE482D"/>
    <w:rsid w:val="00CF6EF5"/>
    <w:rsid w:val="00D01C38"/>
    <w:rsid w:val="00D33F63"/>
    <w:rsid w:val="00D37878"/>
    <w:rsid w:val="00D4493C"/>
    <w:rsid w:val="00D55ABF"/>
    <w:rsid w:val="00D65180"/>
    <w:rsid w:val="00D7233F"/>
    <w:rsid w:val="00D7490B"/>
    <w:rsid w:val="00D82C4F"/>
    <w:rsid w:val="00D85D37"/>
    <w:rsid w:val="00D87B51"/>
    <w:rsid w:val="00DE0C18"/>
    <w:rsid w:val="00DF0AE6"/>
    <w:rsid w:val="00DF464B"/>
    <w:rsid w:val="00E009DD"/>
    <w:rsid w:val="00E07338"/>
    <w:rsid w:val="00E34F37"/>
    <w:rsid w:val="00E56759"/>
    <w:rsid w:val="00E60543"/>
    <w:rsid w:val="00E67AB7"/>
    <w:rsid w:val="00E70BB8"/>
    <w:rsid w:val="00E71A63"/>
    <w:rsid w:val="00E727A4"/>
    <w:rsid w:val="00E815A8"/>
    <w:rsid w:val="00E81F69"/>
    <w:rsid w:val="00E908E7"/>
    <w:rsid w:val="00E9130E"/>
    <w:rsid w:val="00E947B4"/>
    <w:rsid w:val="00EA05AE"/>
    <w:rsid w:val="00EA3062"/>
    <w:rsid w:val="00EA449D"/>
    <w:rsid w:val="00EC519B"/>
    <w:rsid w:val="00ED20BA"/>
    <w:rsid w:val="00ED4322"/>
    <w:rsid w:val="00EE49D0"/>
    <w:rsid w:val="00EF573E"/>
    <w:rsid w:val="00F166D4"/>
    <w:rsid w:val="00F16CA1"/>
    <w:rsid w:val="00F45027"/>
    <w:rsid w:val="00F45D0D"/>
    <w:rsid w:val="00F704CA"/>
    <w:rsid w:val="00F774CC"/>
    <w:rsid w:val="00F80E45"/>
    <w:rsid w:val="00F83032"/>
    <w:rsid w:val="00F91523"/>
    <w:rsid w:val="00F94BBC"/>
    <w:rsid w:val="00FA481C"/>
    <w:rsid w:val="00FB3011"/>
    <w:rsid w:val="00FB52F8"/>
    <w:rsid w:val="00FC390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B7F957A"/>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BE74B7"/>
    <w:rPr>
      <w:color w:val="0000FF"/>
      <w:u w:val="single"/>
    </w:rPr>
  </w:style>
  <w:style w:type="character" w:styleId="Hyperlink">
    <w:name w:val="Hyperlink"/>
    <w:basedOn w:val="DefaultParagraphFont"/>
    <w:uiPriority w:val="99"/>
    <w:unhideWhenUsed/>
    <w:rsid w:val="001821C0"/>
    <w:rPr>
      <w:color w:val="0563C1" w:themeColor="hyperlink"/>
      <w:u w:val="single"/>
    </w:rPr>
  </w:style>
  <w:style w:type="paragraph" w:styleId="Revision">
    <w:name w:val="Revision"/>
    <w:hidden/>
    <w:uiPriority w:val="99"/>
    <w:semiHidden/>
    <w:rsid w:val="0010302C"/>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07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ar-584-0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339" TargetMode="External"/><Relationship Id="rId2" Type="http://schemas.openxmlformats.org/officeDocument/2006/relationships/numbering" Target="numbering.xml"/><Relationship Id="rId16" Type="http://schemas.openxmlformats.org/officeDocument/2006/relationships/hyperlink" Target="http://policy.osba.org/orsredir.asp?ors=ors-33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332"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1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FF322-CB40-4477-B1EA-40F71BD66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325</Words>
  <Characters>1858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JGA - Corporal Punishment**</dc:title>
  <dc:subject>Hermiston Board Policy</dc:subject>
  <dc:creator>Oregon School Boards Association</dc:creator>
  <cp:keywords/>
  <dc:description/>
  <cp:lastModifiedBy>Cerda-Diaz, Rosa</cp:lastModifiedBy>
  <cp:revision>4</cp:revision>
  <dcterms:created xsi:type="dcterms:W3CDTF">2024-06-05T16:51:00Z</dcterms:created>
  <dcterms:modified xsi:type="dcterms:W3CDTF">2024-06-10T22:36:00Z</dcterms:modified>
</cp:coreProperties>
</file>